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C8813" w14:textId="7C8B40AA" w:rsidR="0064633A" w:rsidRPr="006542D4" w:rsidRDefault="006542D4" w:rsidP="006542D4">
      <w:pPr>
        <w:spacing w:before="64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DENTA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CURR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CULU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542D4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TA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4DD10DB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A3D69F" w14:textId="607B7D85" w:rsidR="0064633A" w:rsidRPr="006542D4" w:rsidRDefault="006542D4" w:rsidP="006542D4">
      <w:pPr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esso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542D4">
        <w:rPr>
          <w:rFonts w:ascii="Calibri" w:hAnsi="Calibri" w:cs="Calibri"/>
          <w:sz w:val="22"/>
          <w:szCs w:val="22"/>
        </w:rPr>
        <w:t>Keane Alvarado</w:t>
      </w:r>
    </w:p>
    <w:p w14:paraId="3A6D68FB" w14:textId="77777777" w:rsidR="0064633A" w:rsidRPr="006542D4" w:rsidRDefault="006542D4" w:rsidP="006542D4">
      <w:pPr>
        <w:spacing w:line="248" w:lineRule="auto"/>
        <w:ind w:right="4045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BD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MS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542D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DGD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RC</w:t>
      </w:r>
      <w:r w:rsidRPr="006542D4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 xml:space="preserve">UK)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12612926" w14:textId="77777777" w:rsidR="0064633A" w:rsidRPr="006542D4" w:rsidRDefault="006542D4" w:rsidP="006542D4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V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542D4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esso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C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542D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Londo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choo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w w:val="103"/>
          <w:sz w:val="22"/>
          <w:szCs w:val="22"/>
        </w:rPr>
        <w:t>,</w:t>
      </w:r>
    </w:p>
    <w:p w14:paraId="3474409E" w14:textId="77777777" w:rsidR="0064633A" w:rsidRPr="006542D4" w:rsidRDefault="006542D4" w:rsidP="006542D4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SPEC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PRO</w:t>
      </w:r>
      <w:r w:rsidRPr="006542D4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HODON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6542D4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2236AB83" w14:textId="77777777" w:rsidR="0064633A" w:rsidRPr="006542D4" w:rsidRDefault="006542D4" w:rsidP="006542D4">
      <w:pPr>
        <w:spacing w:before="3" w:line="248" w:lineRule="auto"/>
        <w:ind w:right="3673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542D4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@</w:t>
      </w:r>
      <w:r w:rsidRPr="006542D4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w w:val="103"/>
          <w:sz w:val="22"/>
          <w:szCs w:val="22"/>
        </w:rPr>
        <w:t>,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London</w:t>
      </w:r>
      <w:r w:rsidRPr="006542D4">
        <w:rPr>
          <w:rFonts w:asciiTheme="minorHAnsi" w:eastAsia="Arial" w:hAnsiTheme="minorHAnsi" w:cstheme="minorHAnsi"/>
          <w:b/>
          <w:spacing w:val="8"/>
          <w:w w:val="101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-59"/>
          <w:w w:val="101"/>
          <w:sz w:val="22"/>
          <w:szCs w:val="22"/>
        </w:rPr>
        <w:t xml:space="preserve"> </w:t>
      </w:r>
      <w:hyperlink r:id="rId5">
        <w:r w:rsidRPr="006542D4">
          <w:rPr>
            <w:rFonts w:asciiTheme="minorHAnsi" w:eastAsia="Arial" w:hAnsiTheme="minorHAnsi" w:cstheme="minorHAnsi"/>
            <w:b/>
            <w:spacing w:val="3"/>
            <w:w w:val="101"/>
            <w:sz w:val="22"/>
            <w:szCs w:val="22"/>
            <w:u w:color="0000FF"/>
          </w:rPr>
          <w:t>www</w:t>
        </w:r>
        <w:r w:rsidRPr="006542D4">
          <w:rPr>
            <w:rFonts w:asciiTheme="minorHAnsi" w:eastAsia="Arial" w:hAnsiTheme="minorHAnsi" w:cstheme="minorHAnsi"/>
            <w:b/>
            <w:spacing w:val="1"/>
            <w:w w:val="101"/>
            <w:sz w:val="22"/>
            <w:szCs w:val="22"/>
            <w:u w:color="0000FF"/>
          </w:rPr>
          <w:t>.t</w:t>
        </w:r>
        <w:r w:rsidRPr="006542D4">
          <w:rPr>
            <w:rFonts w:asciiTheme="minorHAnsi" w:eastAsia="Arial" w:hAnsiTheme="minorHAnsi" w:cstheme="minorHAnsi"/>
            <w:b/>
            <w:spacing w:val="2"/>
            <w:w w:val="101"/>
            <w:sz w:val="22"/>
            <w:szCs w:val="22"/>
            <w:u w:color="0000FF"/>
          </w:rPr>
          <w:t>c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li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n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i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c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.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co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.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u</w:t>
        </w:r>
        <w:r w:rsidRPr="006542D4">
          <w:rPr>
            <w:rFonts w:asciiTheme="minorHAnsi" w:eastAsia="Arial" w:hAnsiTheme="minorHAnsi" w:cstheme="minorHAnsi"/>
            <w:b/>
            <w:w w:val="102"/>
            <w:sz w:val="22"/>
            <w:szCs w:val="22"/>
            <w:u w:color="0000FF"/>
          </w:rPr>
          <w:t>k</w:t>
        </w:r>
      </w:hyperlink>
    </w:p>
    <w:p w14:paraId="265E84DA" w14:textId="77777777" w:rsidR="0064633A" w:rsidRPr="006542D4" w:rsidRDefault="006542D4" w:rsidP="006542D4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542D4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w w:val="102"/>
          <w:sz w:val="22"/>
          <w:szCs w:val="22"/>
        </w:rPr>
        <w:t>d</w:t>
      </w:r>
    </w:p>
    <w:p w14:paraId="131B64E2" w14:textId="5A7857DC" w:rsidR="0064633A" w:rsidRPr="006542D4" w:rsidRDefault="006542D4" w:rsidP="006542D4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hyperlink r:id="rId6" w:history="1">
        <w:r w:rsidRPr="006542D4">
          <w:rPr>
            <w:rStyle w:val="Hyperlink"/>
            <w:rFonts w:asciiTheme="minorHAnsi" w:eastAsia="Arial" w:hAnsiTheme="minorHAnsi" w:cstheme="minorHAnsi"/>
            <w:b/>
            <w:spacing w:val="3"/>
            <w:w w:val="102"/>
            <w:sz w:val="22"/>
            <w:szCs w:val="22"/>
            <w:u w:val="none"/>
          </w:rPr>
          <w:t>www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2"/>
            <w:sz w:val="22"/>
            <w:szCs w:val="22"/>
            <w:u w:val="none"/>
          </w:rPr>
          <w:t>.t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val="none"/>
          </w:rPr>
          <w:t>i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p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2"/>
            <w:sz w:val="22"/>
            <w:szCs w:val="22"/>
            <w:u w:val="none"/>
          </w:rPr>
          <w:t>t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on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2"/>
            <w:sz w:val="22"/>
            <w:szCs w:val="22"/>
            <w:u w:val="none"/>
          </w:rPr>
          <w:t>t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ra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val="none"/>
          </w:rPr>
          <w:t>i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n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val="none"/>
          </w:rPr>
          <w:t>i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ng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val="none"/>
          </w:rPr>
          <w:t>.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co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val="none"/>
          </w:rPr>
          <w:t>.</w:t>
        </w:r>
        <w:r w:rsidRPr="006542D4">
          <w:rPr>
            <w:rStyle w:val="Hyperlink"/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val="none"/>
          </w:rPr>
          <w:t>u</w:t>
        </w:r>
        <w:r w:rsidRPr="006542D4">
          <w:rPr>
            <w:rStyle w:val="Hyperlink"/>
            <w:rFonts w:asciiTheme="minorHAnsi" w:eastAsia="Arial" w:hAnsiTheme="minorHAnsi" w:cstheme="minorHAnsi"/>
            <w:b/>
            <w:w w:val="102"/>
            <w:sz w:val="22"/>
            <w:szCs w:val="22"/>
            <w:u w:val="none"/>
          </w:rPr>
          <w:t>k</w:t>
        </w:r>
      </w:hyperlink>
    </w:p>
    <w:p w14:paraId="1CF9E2BC" w14:textId="77777777" w:rsidR="0064633A" w:rsidRPr="006542D4" w:rsidRDefault="006542D4" w:rsidP="006542D4">
      <w:pPr>
        <w:spacing w:before="3" w:line="248" w:lineRule="auto"/>
        <w:ind w:right="971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res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542D4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cade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542D4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542D4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hyperlink r:id="rId7">
        <w:r w:rsidRPr="006542D4">
          <w:rPr>
            <w:rFonts w:asciiTheme="minorHAnsi" w:eastAsia="Arial" w:hAnsiTheme="minorHAnsi" w:cstheme="minorHAnsi"/>
            <w:b/>
            <w:spacing w:val="3"/>
            <w:sz w:val="22"/>
            <w:szCs w:val="22"/>
            <w:u w:color="0000FF"/>
          </w:rPr>
          <w:t>www</w:t>
        </w:r>
        <w:r w:rsidRPr="006542D4">
          <w:rPr>
            <w:rFonts w:asciiTheme="minorHAnsi" w:eastAsia="Arial" w:hAnsiTheme="minorHAnsi" w:cstheme="minorHAnsi"/>
            <w:b/>
            <w:spacing w:val="1"/>
            <w:sz w:val="22"/>
            <w:szCs w:val="22"/>
            <w:u w:color="0000FF"/>
          </w:rPr>
          <w:t>.</w:t>
        </w:r>
        <w:r w:rsidRPr="006542D4">
          <w:rPr>
            <w:rFonts w:asciiTheme="minorHAnsi" w:eastAsia="Arial" w:hAnsiTheme="minorHAnsi" w:cstheme="minorHAnsi"/>
            <w:b/>
            <w:spacing w:val="2"/>
            <w:sz w:val="22"/>
            <w:szCs w:val="22"/>
            <w:u w:color="0000FF"/>
          </w:rPr>
          <w:t>bard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.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uk</w:t>
        </w:r>
        <w:r w:rsidRPr="006542D4">
          <w:rPr>
            <w:rFonts w:asciiTheme="minorHAnsi" w:eastAsia="Arial" w:hAnsiTheme="minorHAnsi" w:cstheme="minorHAnsi"/>
            <w:b/>
            <w:spacing w:val="1"/>
            <w:w w:val="103"/>
            <w:sz w:val="22"/>
            <w:szCs w:val="22"/>
            <w:u w:color="0000FF"/>
          </w:rPr>
          <w:t>.</w:t>
        </w:r>
        <w:r w:rsidRPr="006542D4">
          <w:rPr>
            <w:rFonts w:asciiTheme="minorHAnsi" w:eastAsia="Arial" w:hAnsiTheme="minorHAnsi" w:cstheme="minorHAnsi"/>
            <w:b/>
            <w:spacing w:val="2"/>
            <w:w w:val="102"/>
            <w:sz w:val="22"/>
            <w:szCs w:val="22"/>
            <w:u w:color="0000FF"/>
          </w:rPr>
          <w:t>co</w:t>
        </w:r>
        <w:r w:rsidRPr="006542D4">
          <w:rPr>
            <w:rFonts w:asciiTheme="minorHAnsi" w:eastAsia="Arial" w:hAnsiTheme="minorHAnsi" w:cstheme="minorHAnsi"/>
            <w:b/>
            <w:w w:val="102"/>
            <w:sz w:val="22"/>
            <w:szCs w:val="22"/>
            <w:u w:color="0000FF"/>
          </w:rPr>
          <w:t>m</w:t>
        </w:r>
      </w:hyperlink>
    </w:p>
    <w:p w14:paraId="397BF55A" w14:textId="77777777" w:rsidR="0064633A" w:rsidRPr="006542D4" w:rsidRDefault="006542D4" w:rsidP="006542D4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xper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542D4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ssoc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542D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ersona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6542D4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ur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542D4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La</w:t>
      </w:r>
      <w:r w:rsidRPr="006542D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6542D4">
        <w:rPr>
          <w:rFonts w:asciiTheme="minorHAnsi" w:eastAsia="Arial" w:hAnsiTheme="minorHAnsi" w:cstheme="minorHAnsi"/>
          <w:b/>
          <w:spacing w:val="2"/>
          <w:sz w:val="22"/>
          <w:szCs w:val="22"/>
        </w:rPr>
        <w:t>yer</w:t>
      </w:r>
      <w:r w:rsidRPr="006542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542D4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542D4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6542D4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P</w:t>
      </w:r>
      <w:r w:rsidRPr="006542D4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</w:t>
      </w:r>
      <w:r w:rsidRPr="006542D4">
        <w:rPr>
          <w:rFonts w:asciiTheme="minorHAnsi" w:eastAsia="Arial" w:hAnsiTheme="minorHAnsi" w:cstheme="minorHAnsi"/>
          <w:b/>
          <w:w w:val="102"/>
          <w:sz w:val="22"/>
          <w:szCs w:val="22"/>
        </w:rPr>
        <w:t>)</w:t>
      </w:r>
    </w:p>
    <w:p w14:paraId="63805A3B" w14:textId="77777777" w:rsidR="0064633A" w:rsidRPr="006542D4" w:rsidRDefault="0064633A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E126FC9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75081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B8409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5D54CB3F">
          <v:group id="_x0000_s1036" style="position:absolute;left:0;text-align:left;margin-left:90pt;margin-top:23.3pt;width:371.3pt;height:0;z-index:-251659776;mso-position-horizontal-relative:page" coordorigin="1800,466" coordsize="7426,0">
            <v:shape id="_x0000_s1037" style="position:absolute;left:1800;top:466;width:7426;height:0" coordorigin="1800,466" coordsize="7426,0" path="m1800,466r7426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Professional</w:t>
      </w:r>
      <w:r w:rsidRPr="006542D4">
        <w:rPr>
          <w:rFonts w:asciiTheme="minorHAnsi" w:eastAsia="Calibri" w:hAnsiTheme="minorHAnsi" w:cstheme="minorHAnsi"/>
          <w:b/>
          <w:spacing w:val="4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 Histor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Qualifications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B922DD3" w14:textId="77777777" w:rsidR="0064633A" w:rsidRPr="006542D4" w:rsidRDefault="0064633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1F50378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2EA5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1978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234B39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ADB8E17" w14:textId="77777777" w:rsidR="0064633A" w:rsidRPr="006542D4" w:rsidRDefault="006542D4">
      <w:pPr>
        <w:spacing w:line="377" w:lineRule="auto"/>
        <w:ind w:left="118" w:right="7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1989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3E6CC16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1992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eons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8306FF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5450A7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1999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hodon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Gene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4AF2AB4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F06337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F295E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6EC2F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190624DA">
          <v:group id="_x0000_s1034" style="position:absolute;left:0;text-align:left;margin-left:90.7pt;margin-top:20.85pt;width:371.3pt;height:0;z-index:-251660800;mso-position-horizontal-relative:page" coordorigin="1814,417" coordsize="7426,0">
            <v:shape id="_x0000_s1035" style="position:absolute;left:1814;top:417;width:7426;height:0" coordorigin="1814,417" coordsize="7426,0" path="m1814,417r7426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Soc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83A996E" w14:textId="77777777" w:rsidR="0064633A" w:rsidRPr="006542D4" w:rsidRDefault="0064633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B1CFC08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DAE7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C1B43A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CFE520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9CB40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DB324D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C99441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ED5129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3749E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71BFAD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ax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772D99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C12DE6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AEC1AF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ED3835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362AC5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B7AA2F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CA559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F4156F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sseo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B14F6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53F822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06FD47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D361CE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0000E61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D34831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60" w:right="40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296F49B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lastRenderedPageBreak/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gy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UK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32CEE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C39342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ndepende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992EF7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F9C1F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C93AFE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8CFCBB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Equ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6C812E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48A5B2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AD786D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95D9FC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7C6964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880735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2D6B8DD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27EB65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22659C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4F4BC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11A463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8049CA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3FB538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BBFD16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D1768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6BDA4C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6542D4">
        <w:rPr>
          <w:rFonts w:asciiTheme="minorHAnsi" w:eastAsia="Calibri" w:hAnsiTheme="minorHAnsi" w:cstheme="minorHAnsi"/>
          <w:spacing w:val="4"/>
          <w:w w:val="3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hodon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466A6C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11812C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3944B6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B1CBD3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1BC0876E">
          <v:group id="_x0000_s1032" style="position:absolute;left:0;text-align:left;margin-left:89.3pt;margin-top:20.65pt;width:371.5pt;height:0;z-index:-251658752;mso-position-horizontal-relative:page" coordorigin="1786,413" coordsize="7430,0">
            <v:shape id="_x0000_s1033" style="position:absolute;left:1786;top:413;width:7430;height:0" coordorigin="1786,413" coordsize="7430,0" path="m1786,413r7430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Pos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8933C1F" w14:textId="77777777" w:rsidR="0064633A" w:rsidRPr="006542D4" w:rsidRDefault="0064633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3764EFF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16F6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197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9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 xml:space="preserve">1980  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-2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DB389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C174DBA" w14:textId="77777777" w:rsidR="0064633A" w:rsidRPr="006542D4" w:rsidRDefault="006542D4">
      <w:pPr>
        <w:spacing w:line="377" w:lineRule="auto"/>
        <w:ind w:left="118" w:right="66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1990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1991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b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esh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p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anches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,    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each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50DB3FC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1994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b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b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9BE951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6AD60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0A153E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81CE02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2002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6D0B93F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05F87B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2002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"Re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ce"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BE7666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506A3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2003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078FE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429701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b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4BEA31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0825BD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-2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6542D4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r’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6542D4">
        <w:rPr>
          <w:rFonts w:asciiTheme="minorHAnsi" w:eastAsia="Calibri" w:hAnsiTheme="minorHAnsi" w:cstheme="minorHAnsi"/>
          <w:w w:val="5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2"/>
          <w:w w:val="5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409A4A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0FDEC2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858DC5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40A0FC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anDEC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LonDEC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10D4AF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602E77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876770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3C032B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2014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F673A2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62FAF0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E5B9CB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B977F75" w14:textId="77777777" w:rsidR="0064633A" w:rsidRPr="006542D4" w:rsidRDefault="006542D4">
      <w:pPr>
        <w:spacing w:line="377" w:lineRule="auto"/>
        <w:ind w:left="118" w:right="4915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44183E55">
          <v:group id="_x0000_s1030" style="position:absolute;left:0;text-align:left;margin-left:90.5pt;margin-top:40.8pt;width:371.3pt;height:0;z-index:-251657728;mso-position-horizontal-relative:page" coordorigin="1810,816" coordsize="7426,0">
            <v:shape id="_x0000_s1031" style="position:absolute;left:1810;top:816;width:7426;height:0" coordorigin="1810,816" coordsize="7426,0" path="m1810,816r7425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6542D4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 xml:space="preserve">            </w:t>
      </w:r>
      <w:r w:rsidRPr="006542D4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Pub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E016BB8" w14:textId="77777777" w:rsidR="0064633A" w:rsidRPr="006542D4" w:rsidRDefault="0064633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78E3ED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990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64"/>
          <w:sz w:val="22"/>
          <w:szCs w:val="22"/>
        </w:rPr>
        <w:t xml:space="preserve">Sc   </w:t>
      </w:r>
      <w:r w:rsidRPr="006542D4">
        <w:rPr>
          <w:rFonts w:asciiTheme="minorHAnsi" w:eastAsia="Calibri" w:hAnsiTheme="minorHAnsi" w:cstheme="minorHAnsi"/>
          <w:b/>
          <w:spacing w:val="1"/>
          <w:w w:val="6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70EC05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BF670F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50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</w:t>
      </w:r>
      <w:r w:rsidRPr="006542D4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58DB59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lastRenderedPageBreak/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</w:t>
      </w:r>
      <w:r w:rsidRPr="006542D4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3E3A57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F4FD90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5454200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D01C1DB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1990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ys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776CFD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40F55E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Phys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herapy</w:t>
      </w:r>
      <w:r w:rsidRPr="006542D4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76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609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B60262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2A3D9A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1993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ogy”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2E23D8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C5E432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743E08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2086F7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1994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Sys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8A8B6FF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B80FFC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EE2009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3C6AC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1995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Sys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BD945A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952376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224C13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71611EF" w14:textId="77777777" w:rsidR="0064633A" w:rsidRPr="006542D4" w:rsidRDefault="006542D4">
      <w:pPr>
        <w:spacing w:line="377" w:lineRule="auto"/>
        <w:ind w:left="118" w:right="182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“Can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prove</w:t>
      </w:r>
      <w:r w:rsidRPr="006542D4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3"/>
          <w:w w:val="57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enera</w:t>
      </w:r>
      <w:r w:rsidRPr="006542D4">
        <w:rPr>
          <w:rFonts w:asciiTheme="minorHAnsi" w:eastAsia="Calibri" w:hAnsiTheme="minorHAnsi" w:cstheme="minorHAnsi"/>
          <w:b/>
          <w:spacing w:val="1"/>
          <w:w w:val="63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b/>
          <w:spacing w:val="3"/>
          <w:w w:val="6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h?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dependen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BAD054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DD6CA1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414525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AA88A7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ED5829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FFF1ED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94EE4F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ndependen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2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2B3917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DDFFD4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The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</w:p>
    <w:p w14:paraId="2504B3C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072E15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23AC77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4027D9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E99CD0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D5B22B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C4EAD06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150BF6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The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1CAE45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FA70AC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654D24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F13B5C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1997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Sys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232424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D26731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71A218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0843E2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1997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“So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C508A3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8D4824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ndependen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65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B97D39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A9DE96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70F02A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5E6C24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The</w:t>
      </w:r>
      <w:r w:rsidRPr="006542D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0B6E07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2CD756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F1D607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50A59C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The</w:t>
      </w:r>
      <w:r w:rsidRPr="006542D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9222C3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F07667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9F2C25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115643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The</w:t>
      </w:r>
      <w:r w:rsidRPr="006542D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CB31E3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E9B550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81A1C81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CC4395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68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ED9569D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lastRenderedPageBreak/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6542D4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2DC96D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39436E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80A687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255E74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496976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03A8FD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1AC69D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E65554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concep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”   </w:t>
      </w:r>
      <w:r w:rsidRPr="006542D4">
        <w:rPr>
          <w:rFonts w:asciiTheme="minorHAnsi" w:eastAsia="Calibri" w:hAnsiTheme="minorHAnsi" w:cstheme="minorHAnsi"/>
          <w:b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085DF3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AD0E09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dependen</w:t>
      </w:r>
      <w:r w:rsidRPr="006542D4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A45407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DC640B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“Cau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9AD6427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BE8046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EFEEF1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5280ED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ovab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CCD354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780C37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1D7D01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F57326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ork”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F36C6F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37C724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2</w:t>
      </w:r>
      <w:r w:rsidRPr="006542D4">
        <w:rPr>
          <w:rFonts w:asciiTheme="minorHAnsi" w:eastAsia="Calibri" w:hAnsiTheme="minorHAnsi" w:cstheme="minorHAnsi"/>
          <w:w w:val="53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spacing w:val="7"/>
          <w:w w:val="5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3931F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53E833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nhance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</w:p>
    <w:p w14:paraId="4A3D589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E7D1AE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07E260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284A12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“Se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527E04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5D43F6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9198C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E9DF66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D01F86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FA24E7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AA2CE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B88D6A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“Adhe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B9EDA5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82B4579" w14:textId="77777777" w:rsidR="0064633A" w:rsidRPr="006542D4" w:rsidRDefault="006542D4">
      <w:pPr>
        <w:spacing w:line="376" w:lineRule="auto"/>
        <w:ind w:left="118" w:right="365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X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odon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’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ndhe/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F151531" w14:textId="77777777" w:rsidR="0064633A" w:rsidRPr="006542D4" w:rsidRDefault="006542D4">
      <w:pPr>
        <w:spacing w:before="27" w:line="377" w:lineRule="auto"/>
        <w:ind w:left="118" w:right="347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X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"R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ovab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k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0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6DAB14C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X</w:t>
      </w:r>
      <w:r w:rsidRPr="006542D4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I   </w:t>
      </w:r>
      <w:r w:rsidRPr="006542D4">
        <w:rPr>
          <w:rFonts w:asciiTheme="minorHAnsi" w:eastAsia="Calibri" w:hAnsiTheme="minorHAnsi" w:cstheme="minorHAnsi"/>
          <w:b/>
          <w:w w:val="36"/>
          <w:sz w:val="22"/>
          <w:szCs w:val="22"/>
        </w:rPr>
        <w:t xml:space="preserve"> -­‐ </w:t>
      </w:r>
      <w:r w:rsidRPr="006542D4">
        <w:rPr>
          <w:rFonts w:asciiTheme="minorHAnsi" w:eastAsia="Calibri" w:hAnsiTheme="minorHAnsi" w:cstheme="minorHAnsi"/>
          <w:b/>
          <w:spacing w:val="2"/>
          <w:w w:val="3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3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"Fu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Suppo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Fus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ED088C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11CF24C" w14:textId="77777777" w:rsidR="0064633A" w:rsidRPr="006542D4" w:rsidRDefault="006542D4">
      <w:pPr>
        <w:spacing w:line="377" w:lineRule="auto"/>
        <w:ind w:left="118" w:right="3702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"Sho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Span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k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E880E92" w14:textId="77777777" w:rsidR="0064633A" w:rsidRPr="006542D4" w:rsidRDefault="006542D4">
      <w:pPr>
        <w:spacing w:before="26" w:line="377" w:lineRule="auto"/>
        <w:ind w:left="118" w:right="1292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lastRenderedPageBreak/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III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"Fu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oaded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b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'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'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hod"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4A3E362" w14:textId="77777777" w:rsidR="0064633A" w:rsidRPr="006542D4" w:rsidRDefault="006542D4">
      <w:pPr>
        <w:spacing w:before="21"/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68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E57199E" w14:textId="77777777" w:rsidR="0064633A" w:rsidRPr="006542D4" w:rsidRDefault="006542D4">
      <w:pPr>
        <w:spacing w:before="60" w:line="377" w:lineRule="auto"/>
        <w:ind w:left="118" w:right="1797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lastRenderedPageBreak/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oad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erna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E7E9557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9342DB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1CB33F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95DDE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6DD55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XV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k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ogy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39DFA7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9F7AB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734324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87A69D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6542D4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B3B744F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2E9E9A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2B61F5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FDCF46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988B7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92B976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85CC46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9E6954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</w:t>
      </w:r>
      <w:r w:rsidRPr="006542D4">
        <w:rPr>
          <w:rFonts w:asciiTheme="minorHAnsi" w:eastAsia="Calibri" w:hAnsiTheme="minorHAnsi" w:cstheme="minorHAnsi"/>
          <w:spacing w:val="5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DF9AF0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EBD023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epanc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40A4A1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9CA812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8CA3CD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18CE55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547F1E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4192CC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D884A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167055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84532B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1B6D12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835E2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3BFB77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CEF0E9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A0FFBC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23A758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BBA86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Cor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arg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porce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537D0D5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953405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9D71B1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C37665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6542D4">
        <w:rPr>
          <w:rFonts w:asciiTheme="minorHAnsi" w:eastAsia="Calibri" w:hAnsiTheme="minorHAnsi" w:cstheme="minorHAnsi"/>
          <w:b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5"/>
          <w:w w:val="4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ssu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rece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45E3D1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E5BB17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B40EF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CAE6F9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6542D4">
        <w:rPr>
          <w:rFonts w:asciiTheme="minorHAnsi" w:eastAsia="Calibri" w:hAnsiTheme="minorHAnsi" w:cstheme="minorHAnsi"/>
          <w:b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5"/>
          <w:w w:val="4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ge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l    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AFCFD7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6942B0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001</w:t>
      </w:r>
      <w:r w:rsidRPr="006542D4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D44586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1FF661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6542D4">
        <w:rPr>
          <w:rFonts w:asciiTheme="minorHAnsi" w:eastAsia="Calibri" w:hAnsiTheme="minorHAnsi" w:cstheme="minorHAnsi"/>
          <w:b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5"/>
          <w:w w:val="4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4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DFC6CE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EBA18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59FB0C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A4E615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F941A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57EDF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C502DB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AF58B6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51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555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F2FAA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C862CD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6542D4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272DD9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BACC20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2003/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4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ence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D9B5E6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C817E8A" w14:textId="77777777" w:rsidR="0064633A" w:rsidRPr="006542D4" w:rsidRDefault="006542D4">
      <w:pPr>
        <w:spacing w:line="372" w:lineRule="auto"/>
        <w:ind w:left="118" w:right="2666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30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EE06E44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2F3038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FDBA0F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ded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oco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7BC24A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D65E7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F433C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47467D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0C05C4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EA0D9F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6542D4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sp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erna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-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49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b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3"/>
          <w:w w:val="4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BD6F8B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10FE3A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99DB52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23C063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004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6</w:t>
      </w:r>
      <w:r w:rsidRPr="006542D4">
        <w:rPr>
          <w:rFonts w:asciiTheme="minorHAnsi" w:eastAsia="Calibri" w:hAnsiTheme="minorHAnsi" w:cstheme="minorHAnsi"/>
          <w:w w:val="5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9"/>
          <w:w w:val="5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(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C84746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5631E9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699A91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FF8217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009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D2954F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5AD1CC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D36268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1701AB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MOD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4BF033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EEAB85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DAF6C6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DDF649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Bonded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E23E52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219F3D6" w14:textId="77777777" w:rsidR="0064633A" w:rsidRPr="006542D4" w:rsidRDefault="006542D4">
      <w:pPr>
        <w:spacing w:line="377" w:lineRule="auto"/>
        <w:ind w:left="118" w:right="583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Bonded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ee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Q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oveab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AC3235" w14:textId="77777777" w:rsidR="0064633A" w:rsidRPr="006542D4" w:rsidRDefault="006542D4">
      <w:pPr>
        <w:spacing w:before="2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10EF07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52B3368" w14:textId="77777777" w:rsidR="0064633A" w:rsidRPr="006542D4" w:rsidRDefault="006542D4">
      <w:pPr>
        <w:spacing w:line="377" w:lineRule="auto"/>
        <w:ind w:left="118" w:right="524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dh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5600F7F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13F588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632E66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xed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ovab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9BE480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3DDEE0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400CF2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E17810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6BEBBF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E3EEB2C" w14:textId="77777777" w:rsidR="0064633A" w:rsidRPr="006542D4" w:rsidRDefault="006542D4">
      <w:pPr>
        <w:spacing w:line="377" w:lineRule="auto"/>
        <w:ind w:left="118" w:right="39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ED0C009" w14:textId="77777777" w:rsidR="0064633A" w:rsidRPr="006542D4" w:rsidRDefault="006542D4">
      <w:pPr>
        <w:spacing w:before="26" w:line="377" w:lineRule="auto"/>
        <w:ind w:left="118" w:right="565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lastRenderedPageBreak/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Prob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9641D4B" w14:textId="77777777" w:rsidR="0064633A" w:rsidRPr="006542D4" w:rsidRDefault="006542D4">
      <w:pPr>
        <w:spacing w:before="21"/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26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0C4A22E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lastRenderedPageBreak/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28EBA0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884113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D96117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1283CE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FB602F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49CF11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3DA9EB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5074FE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49256E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D1D601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AFB5F3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7FADA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5367547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53DFDC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63EBFF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0568745" w14:textId="77777777" w:rsidR="0064633A" w:rsidRPr="006542D4" w:rsidRDefault="006542D4">
      <w:pPr>
        <w:ind w:left="2961" w:right="545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290528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5BB1DE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Advanced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676C90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60A445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2EDA08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134B888" w14:textId="77777777" w:rsidR="0064633A" w:rsidRPr="006542D4" w:rsidRDefault="006542D4">
      <w:pPr>
        <w:spacing w:line="377" w:lineRule="auto"/>
        <w:ind w:left="118" w:right="476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Concep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E98108C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ABFAE3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68B486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8664C4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88E8A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79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51421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A61C29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59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b/>
          <w:spacing w:val="2"/>
          <w:w w:val="59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age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372672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6EC36C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EFE7AE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3BE17D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Change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EA52263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0253244" w14:textId="77777777" w:rsidR="0064633A" w:rsidRPr="006542D4" w:rsidRDefault="006542D4">
      <w:pPr>
        <w:spacing w:line="377" w:lineRule="auto"/>
        <w:ind w:left="118" w:right="462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ance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E062FBF" w14:textId="77777777" w:rsidR="0064633A" w:rsidRPr="006542D4" w:rsidRDefault="006542D4">
      <w:pPr>
        <w:spacing w:before="26" w:line="377" w:lineRule="auto"/>
        <w:ind w:left="118" w:right="4682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97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Bonne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E629271" w14:textId="77777777" w:rsidR="0064633A" w:rsidRPr="006542D4" w:rsidRDefault="006542D4">
      <w:pPr>
        <w:spacing w:before="26" w:line="377" w:lineRule="auto"/>
        <w:ind w:left="118" w:right="472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100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odon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90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698F403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4D5CD5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933499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96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F99F3A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0260FF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F3E26B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E60A4C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anua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C9E663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3C3685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A86220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6D4334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nd</w:t>
      </w:r>
      <w:r w:rsidRPr="006542D4">
        <w:rPr>
          <w:rFonts w:asciiTheme="minorHAnsi" w:eastAsia="Calibri" w:hAnsiTheme="minorHAnsi" w:cstheme="minorHAnsi"/>
          <w:b/>
          <w:spacing w:val="1"/>
          <w:w w:val="57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3"/>
          <w:w w:val="57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68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b/>
          <w:spacing w:val="3"/>
          <w:w w:val="68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agaz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5BFB7E9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6FF10F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68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ons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5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55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51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51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23A3A08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48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4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22"/>
          <w:w w:val="4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ED1133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5DAAAFA" w14:textId="77777777" w:rsidR="0064633A" w:rsidRPr="006542D4" w:rsidRDefault="006542D4">
      <w:pPr>
        <w:spacing w:line="377" w:lineRule="auto"/>
        <w:ind w:left="118" w:right="2147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48"/>
          <w:sz w:val="22"/>
          <w:szCs w:val="22"/>
        </w:rPr>
        <w:t xml:space="preserve">/   </w:t>
      </w:r>
      <w:r w:rsidRPr="006542D4">
        <w:rPr>
          <w:rFonts w:asciiTheme="minorHAnsi" w:eastAsia="Calibri" w:hAnsiTheme="minorHAnsi" w:cstheme="minorHAnsi"/>
          <w:spacing w:val="1"/>
          <w:w w:val="48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0DE00AE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FCCCE1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F0BB2C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3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 xml:space="preserve">ve   </w:t>
      </w:r>
      <w:r w:rsidRPr="006542D4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ED7705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9FC810F" w14:textId="77777777" w:rsidR="0064633A" w:rsidRPr="006542D4" w:rsidRDefault="006542D4">
      <w:pPr>
        <w:spacing w:line="377" w:lineRule="auto"/>
        <w:ind w:left="118" w:right="2997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6EFE7AE" w14:textId="77777777" w:rsidR="0064633A" w:rsidRPr="006542D4" w:rsidRDefault="006542D4">
      <w:pPr>
        <w:spacing w:before="2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C97BFC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4A4E64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523C38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8101A2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8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6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8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Advanced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rk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CC858C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D01D75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AAF7F7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9BA0E7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1C9A5F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FF12AE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206E96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E3437C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44DC68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6C7250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0E37505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10D42F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anua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ry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011</w:t>
      </w:r>
      <w:r w:rsidRPr="006542D4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0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CEEB3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121EBD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5"/>
          <w:sz w:val="22"/>
          <w:szCs w:val="22"/>
        </w:rPr>
        <w:t xml:space="preserve">Bonded  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D60F7D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C11969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9CA759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70D38B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85"/>
          <w:sz w:val="22"/>
          <w:szCs w:val="22"/>
        </w:rPr>
        <w:t xml:space="preserve">Bonded  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1463DD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EBF4E2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25067A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37662E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Three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Q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FBCA63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3422AB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6E271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DE916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The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D7D9D9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12D2D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830468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F0F2FA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4A47F8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5BE023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The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ex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o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dge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566CD9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3EA181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Sco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ttis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agaz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6ABC68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6ED345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4FEBA8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B460E8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unda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9A924B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F1829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Sco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ttis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agaz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une/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42C21C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C19260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BD5177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F0FA4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unda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FBF5B4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B1D7D9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ands</w:t>
      </w:r>
      <w:r w:rsidRPr="006542D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z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37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672E86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2706E0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68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E3A9203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lastRenderedPageBreak/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Reb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80033C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ACF96C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Sco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ttis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8D8851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576CF0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9F0E2D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93AF46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5BFB46C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67936E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age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33C011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00228D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Sco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ttis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agaz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48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E5B25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FF8C06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4FAFC2D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BA9176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85"/>
          <w:sz w:val="22"/>
          <w:szCs w:val="22"/>
        </w:rPr>
        <w:t xml:space="preserve">Bonded  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s:</w:t>
      </w:r>
      <w:r w:rsidRPr="006542D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ongev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0F28D3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420AB4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ry</w:t>
      </w:r>
      <w:r w:rsidRPr="006542D4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49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56DDD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38A4DC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BD70472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2D2368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582737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895872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6542D4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az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ep/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33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B6FEAD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F903E7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B98D30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86A2D2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2014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C51F16D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EA7C368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5003A56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4CAA8A5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2014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change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</w:p>
    <w:p w14:paraId="3DB48CA5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Sco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ttis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2014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2847373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E4DF6FE" w14:textId="77777777" w:rsidR="0064633A" w:rsidRPr="006542D4" w:rsidRDefault="0064633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0093D8C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B047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711C25A2">
          <v:group id="_x0000_s1028" style="position:absolute;left:0;text-align:left;margin-left:87.85pt;margin-top:25.2pt;width:371.3pt;height:0;z-index:-251656704;mso-position-horizontal-relative:page" coordorigin="1757,504" coordsize="7426,0">
            <v:shape id="_x0000_s1029" style="position:absolute;left:1757;top:504;width:7426;height:0" coordorigin="1757,504" coordsize="7426,0" path="m1757,504r7425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9364210" w14:textId="77777777" w:rsidR="0064633A" w:rsidRPr="006542D4" w:rsidRDefault="0064633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1911F94" w14:textId="77777777" w:rsidR="0064633A" w:rsidRPr="006542D4" w:rsidRDefault="0064633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53A58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“An</w:t>
      </w:r>
      <w:r w:rsidRPr="006542D4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Assess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hou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6542D4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2"/>
          <w:w w:val="49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b/>
          <w:spacing w:val="1"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6542D4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Porce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74C2A0B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FF5CD4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1989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3D1CCA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2A4052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96723C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4D55FD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xpe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ence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8CB8CCF" w14:textId="77777777" w:rsidR="0064633A" w:rsidRPr="006542D4" w:rsidRDefault="0064633A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3E5ADD9" w14:textId="77777777" w:rsidR="0064633A" w:rsidRPr="006542D4" w:rsidRDefault="006542D4">
      <w:pPr>
        <w:spacing w:line="540" w:lineRule="atLeast"/>
        <w:ind w:left="118" w:right="5495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hAnsiTheme="minorHAnsi" w:cstheme="minorHAnsi"/>
          <w:sz w:val="22"/>
          <w:szCs w:val="22"/>
        </w:rPr>
        <w:pict w14:anchorId="5FDCA120">
          <v:group id="_x0000_s1026" style="position:absolute;left:0;text-align:left;margin-left:87.85pt;margin-top:2.55pt;width:371.3pt;height:0;z-index:-251655680;mso-position-horizontal-relative:page" coordorigin="1757,51" coordsize="7426,0">
            <v:shape id="_x0000_s1027" style="position:absolute;left:1757;top:51;width:7426;height:0" coordorigin="1757,51" coordsize="7426,0" path="m1757,51r7425,e" filled="f" strokeweight=".72pt">
              <v:path arrowok="t"/>
            </v:shape>
            <w10:wrap anchorx="page"/>
          </v:group>
        </w:pict>
      </w:r>
      <w:r w:rsidRPr="006542D4">
        <w:rPr>
          <w:rFonts w:asciiTheme="minorHAnsi" w:eastAsia="Calibri" w:hAnsiTheme="minorHAnsi" w:cstheme="minorHAnsi"/>
          <w:b/>
          <w:w w:val="61"/>
          <w:sz w:val="22"/>
          <w:szCs w:val="22"/>
        </w:rPr>
        <w:t>1.        Le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ctur</w:t>
      </w:r>
      <w:r w:rsidRPr="006542D4">
        <w:rPr>
          <w:rFonts w:asciiTheme="minorHAnsi" w:eastAsia="Calibri" w:hAnsiTheme="minorHAnsi" w:cstheme="minorHAnsi"/>
          <w:b/>
          <w:w w:val="68"/>
          <w:sz w:val="22"/>
          <w:szCs w:val="22"/>
        </w:rPr>
        <w:t>ing    </w:t>
      </w:r>
      <w:r w:rsidRPr="006542D4">
        <w:rPr>
          <w:rFonts w:asciiTheme="minorHAnsi" w:eastAsia="Calibri" w:hAnsiTheme="minorHAnsi" w:cstheme="minorHAnsi"/>
          <w:b/>
          <w:spacing w:val="3"/>
          <w:w w:val="68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</w:t>
      </w:r>
      <w:r w:rsidRPr="006542D4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D4B571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E57FD1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1990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 xml:space="preserve">500   </w:t>
      </w:r>
      <w:r w:rsidRPr="006542D4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0964ED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15BCAB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have</w:t>
      </w:r>
      <w:r w:rsidRPr="006542D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97C1636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86CDFA6" w14:textId="77777777" w:rsidR="0064633A" w:rsidRPr="006542D4" w:rsidRDefault="006542D4">
      <w:pPr>
        <w:spacing w:line="377" w:lineRule="auto"/>
        <w:ind w:left="118" w:right="6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1990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ounde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J.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“Ex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s”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eons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1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”)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CCA877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1991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Advance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se”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D67A9C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CEA361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64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1994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02A5D5C" w14:textId="77777777" w:rsidR="0064633A" w:rsidRPr="006542D4" w:rsidRDefault="006542D4">
      <w:pPr>
        <w:spacing w:before="60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lastRenderedPageBreak/>
        <w:t>1997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44C6B0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2B41A1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2002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259663B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AB3ADA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A1A307E" w14:textId="77777777" w:rsidR="0064633A" w:rsidRPr="006542D4" w:rsidRDefault="0064633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9C3348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0C30852" w14:textId="77777777" w:rsidR="0064633A" w:rsidRPr="006542D4" w:rsidRDefault="0064633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522ED2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60"/>
          <w:sz w:val="22"/>
          <w:szCs w:val="22"/>
        </w:rPr>
        <w:t>2.    </w:t>
      </w:r>
      <w:r w:rsidRPr="006542D4">
        <w:rPr>
          <w:rFonts w:asciiTheme="minorHAnsi" w:eastAsia="Calibri" w:hAnsiTheme="minorHAnsi" w:cstheme="minorHAnsi"/>
          <w:b/>
          <w:w w:val="6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33"/>
          <w:w w:val="6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60"/>
          <w:sz w:val="22"/>
          <w:szCs w:val="22"/>
        </w:rPr>
        <w:t> Pr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actice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                                                                                                                     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7F005CC" w14:textId="77777777" w:rsidR="0064633A" w:rsidRPr="006542D4" w:rsidRDefault="0064633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E1B3D4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 xml:space="preserve">2013  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anches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609876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69D763A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1986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Anns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1CD852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47A3390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1981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F18E19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8936C9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1980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AB9DE07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787B87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1980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CBB914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2C23767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1979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1980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schoo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FD42AA1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97455E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1978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1979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0F7F2A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08E53B6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F2E44B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D0EBA8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917BB85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E81A04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60"/>
          <w:sz w:val="22"/>
          <w:szCs w:val="22"/>
        </w:rPr>
        <w:t xml:space="preserve">3.     </w:t>
      </w:r>
      <w:r w:rsidRPr="006542D4">
        <w:rPr>
          <w:rFonts w:asciiTheme="minorHAnsi" w:eastAsia="Calibri" w:hAnsiTheme="minorHAnsi" w:cstheme="minorHAnsi"/>
          <w:b/>
          <w:spacing w:val="33"/>
          <w:w w:val="6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60"/>
          <w:sz w:val="22"/>
          <w:szCs w:val="22"/>
        </w:rPr>
        <w:t> Sc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ientific</w:t>
      </w:r>
      <w:r w:rsidRPr="006542D4">
        <w:rPr>
          <w:rFonts w:asciiTheme="minorHAnsi" w:eastAsia="Calibri" w:hAnsiTheme="minorHAnsi" w:cstheme="minorHAnsi"/>
          <w:b/>
          <w:w w:val="77"/>
          <w:sz w:val="22"/>
          <w:szCs w:val="22"/>
        </w:rPr>
        <w:t xml:space="preserve">    Pape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69"/>
          <w:sz w:val="22"/>
          <w:szCs w:val="22"/>
        </w:rPr>
        <w:t>s    Pr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esente</w:t>
      </w:r>
      <w:r w:rsidRPr="006542D4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DEF92A6" w14:textId="77777777" w:rsidR="0064633A" w:rsidRPr="006542D4" w:rsidRDefault="0064633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AD9BAA2" w14:textId="77777777" w:rsidR="0064633A" w:rsidRPr="006542D4" w:rsidRDefault="006542D4">
      <w:pPr>
        <w:spacing w:line="377" w:lineRule="auto"/>
        <w:ind w:left="118" w:right="23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1995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anage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Care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The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Laze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Sy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1995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DD98189" w14:textId="77777777" w:rsidR="0064633A" w:rsidRPr="006542D4" w:rsidRDefault="006542D4">
      <w:pPr>
        <w:spacing w:before="26" w:line="377" w:lineRule="auto"/>
        <w:ind w:left="118" w:right="11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anto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ogy”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1996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C4B56CF" w14:textId="77777777" w:rsidR="0064633A" w:rsidRPr="006542D4" w:rsidRDefault="006542D4">
      <w:pPr>
        <w:spacing w:before="21" w:line="377" w:lineRule="auto"/>
        <w:ind w:left="118" w:right="61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1997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og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1997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4E2E92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1999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ay”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5D7C1E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06F6617" w14:textId="77777777" w:rsidR="0064633A" w:rsidRPr="006542D4" w:rsidRDefault="006542D4">
      <w:pPr>
        <w:spacing w:line="377" w:lineRule="auto"/>
        <w:ind w:left="118" w:right="785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1999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ury”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    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ngha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1999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CAC3600" w14:textId="77777777" w:rsidR="0064633A" w:rsidRPr="006542D4" w:rsidRDefault="006542D4">
      <w:pPr>
        <w:spacing w:before="26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and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anto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ogy"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5A0A04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E327F05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23F9C8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D64222F" w14:textId="77777777" w:rsidR="0064633A" w:rsidRPr="006542D4" w:rsidRDefault="006542D4">
      <w:pPr>
        <w:spacing w:line="377" w:lineRule="auto"/>
        <w:ind w:left="118" w:right="12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2000/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1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74"/>
          <w:sz w:val="22"/>
          <w:szCs w:val="22"/>
        </w:rPr>
        <w:t xml:space="preserve">and   </w:t>
      </w:r>
      <w:r w:rsidRPr="006542D4">
        <w:rPr>
          <w:rFonts w:asciiTheme="minorHAnsi" w:eastAsia="Calibri" w:hAnsiTheme="minorHAnsi" w:cstheme="minorHAnsi"/>
          <w:b/>
          <w:spacing w:val="1"/>
          <w:w w:val="7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Leeds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2000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ndon/Ca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8041AF" w14:textId="77777777" w:rsidR="0064633A" w:rsidRPr="006542D4" w:rsidRDefault="006542D4">
      <w:pPr>
        <w:spacing w:before="26" w:line="377" w:lineRule="auto"/>
        <w:ind w:left="118" w:right="6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Edge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ouces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dependen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enha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-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464C3E5" w14:textId="77777777" w:rsidR="0064633A" w:rsidRPr="006542D4" w:rsidRDefault="006542D4">
      <w:pPr>
        <w:spacing w:before="26" w:line="342" w:lineRule="auto"/>
        <w:ind w:left="118" w:right="347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32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2003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Conce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"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Facu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BC02A1" w14:textId="77777777" w:rsidR="0064633A" w:rsidRPr="006542D4" w:rsidRDefault="006542D4">
      <w:pPr>
        <w:spacing w:before="60" w:line="347" w:lineRule="auto"/>
        <w:ind w:left="118" w:right="12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lastRenderedPageBreak/>
        <w:t>2004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arc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uppor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ork”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b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30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2004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FBDBD8C" w14:textId="77777777" w:rsidR="0064633A" w:rsidRPr="006542D4" w:rsidRDefault="006542D4">
      <w:pPr>
        <w:spacing w:line="28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position w:val="-1"/>
          <w:sz w:val="22"/>
          <w:szCs w:val="22"/>
        </w:rPr>
        <w:t>2006</w:t>
      </w:r>
      <w:r w:rsidRPr="006542D4">
        <w:rPr>
          <w:rFonts w:asciiTheme="minorHAnsi" w:eastAsia="Calibri" w:hAnsiTheme="minorHAnsi" w:cstheme="minorHAnsi"/>
          <w:b/>
          <w:w w:val="79"/>
          <w:position w:val="-1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position w:val="-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ocare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position w:val="-1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4"/>
          <w:position w:val="-1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Tour”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ll,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position w:val="-1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2006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4D1D5C4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A6A0760" w14:textId="77777777" w:rsidR="0064633A" w:rsidRPr="006542D4" w:rsidRDefault="006542D4">
      <w:pPr>
        <w:spacing w:line="347" w:lineRule="auto"/>
        <w:ind w:left="118" w:right="66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79"/>
          <w:sz w:val="22"/>
          <w:szCs w:val="22"/>
        </w:rPr>
        <w:t>2007</w:t>
      </w:r>
      <w:r w:rsidRPr="006542D4">
        <w:rPr>
          <w:rFonts w:asciiTheme="minorHAnsi" w:eastAsia="Calibri" w:hAnsiTheme="minorHAnsi" w:cstheme="minorHAnsi"/>
          <w:b/>
          <w:w w:val="79"/>
          <w:sz w:val="22"/>
          <w:szCs w:val="22"/>
        </w:rPr>
        <w:t xml:space="preserve">  </w:t>
      </w:r>
      <w:r w:rsidRPr="006542D4">
        <w:rPr>
          <w:rFonts w:asciiTheme="minorHAnsi" w:eastAsia="Calibri" w:hAnsiTheme="minorHAnsi" w:cstheme="minorHAnsi"/>
          <w:b/>
          <w:spacing w:val="8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d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Congre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ueen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1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0A9EA2E" w14:textId="77777777" w:rsidR="0064633A" w:rsidRPr="006542D4" w:rsidRDefault="006542D4">
      <w:pPr>
        <w:spacing w:before="3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200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8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“E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gn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o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your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1"/>
          <w:w w:val="5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189CDBD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EA69C2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2008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2008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8C0A157" w14:textId="77777777" w:rsidR="0064633A" w:rsidRPr="006542D4" w:rsidRDefault="0064633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0FA4A0B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90"/>
          <w:sz w:val="22"/>
          <w:szCs w:val="22"/>
        </w:rPr>
        <w:t> “Smile</w:t>
      </w:r>
      <w:r w:rsidRPr="006542D4">
        <w:rPr>
          <w:rFonts w:asciiTheme="minorHAnsi" w:eastAsia="Calibri" w:hAnsiTheme="minorHAnsi" w:cstheme="minorHAnsi"/>
          <w:b/>
          <w:spacing w:val="41"/>
          <w:w w:val="9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w w:val="90"/>
          <w:sz w:val="22"/>
          <w:szCs w:val="22"/>
        </w:rPr>
        <w:t> D</w:t>
      </w:r>
      <w:r w:rsidRPr="006542D4">
        <w:rPr>
          <w:rFonts w:asciiTheme="minorHAnsi" w:eastAsia="Calibri" w:hAnsiTheme="minorHAnsi" w:cstheme="minorHAnsi"/>
          <w:b/>
          <w:sz w:val="22"/>
          <w:szCs w:val="22"/>
        </w:rPr>
        <w:t>esign”</w:t>
      </w:r>
      <w:r w:rsidRPr="006542D4">
        <w:rPr>
          <w:rFonts w:asciiTheme="minorHAnsi" w:eastAsia="Calibri" w:hAnsiTheme="minorHAnsi" w:cstheme="minorHAnsi"/>
          <w:b/>
          <w:w w:val="33"/>
          <w:sz w:val="22"/>
          <w:szCs w:val="22"/>
        </w:rPr>
        <w:t>-­‐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z w:val="22"/>
          <w:szCs w:val="22"/>
        </w:rPr>
        <w:t>Newcastle,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z w:val="22"/>
          <w:szCs w:val="22"/>
        </w:rPr>
        <w:t>March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z w:val="22"/>
          <w:szCs w:val="22"/>
        </w:rPr>
        <w:t>2010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CF74DC2" w14:textId="77777777" w:rsidR="0064633A" w:rsidRPr="006542D4" w:rsidRDefault="0064633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66EC31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23E813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2EF5E71" w14:textId="77777777" w:rsidR="0064633A" w:rsidRPr="006542D4" w:rsidRDefault="006542D4">
      <w:pPr>
        <w:spacing w:line="347" w:lineRule="auto"/>
        <w:ind w:left="118" w:right="37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Thesso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06D186" w14:textId="77777777" w:rsidR="0064633A" w:rsidRPr="006542D4" w:rsidRDefault="006542D4">
      <w:pPr>
        <w:spacing w:before="31" w:line="347" w:lineRule="auto"/>
        <w:ind w:left="118" w:right="1042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 xml:space="preserve">ve   </w:t>
      </w:r>
      <w:r w:rsidRPr="006542D4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1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4A0A533" w14:textId="77777777" w:rsidR="0064633A" w:rsidRPr="006542D4" w:rsidRDefault="006542D4">
      <w:pPr>
        <w:spacing w:line="28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position w:val="-1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position w:val="-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hodon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ee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ay</w:t>
      </w:r>
      <w:r w:rsidRPr="006542D4">
        <w:rPr>
          <w:rFonts w:asciiTheme="minorHAnsi" w:eastAsia="Calibri" w:hAnsiTheme="minorHAnsi" w:cstheme="minorHAnsi"/>
          <w:b/>
          <w:spacing w:val="2"/>
          <w:w w:val="103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ngha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VT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’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67"/>
          <w:position w:val="-1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spacing w:val="1"/>
          <w:w w:val="67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3"/>
          <w:w w:val="103"/>
          <w:position w:val="-1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> </w:t>
      </w:r>
    </w:p>
    <w:p w14:paraId="71EE4CB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E03369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C514A31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5981AC3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7475FF8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8395840" w14:textId="77777777" w:rsidR="0064633A" w:rsidRPr="006542D4" w:rsidRDefault="006542D4">
      <w:pPr>
        <w:spacing w:line="362" w:lineRule="auto"/>
        <w:ind w:left="118" w:right="119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anDEC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AFB8111" w14:textId="77777777" w:rsidR="0064633A" w:rsidRPr="006542D4" w:rsidRDefault="006542D4">
      <w:pPr>
        <w:spacing w:before="8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“Chang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933FA5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4FD67F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epar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ff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88981EF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4A918D" w14:textId="77777777" w:rsidR="0064633A" w:rsidRPr="006542D4" w:rsidRDefault="006542D4">
      <w:pPr>
        <w:spacing w:line="347" w:lineRule="auto"/>
        <w:ind w:left="118" w:right="53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50"/>
          <w:sz w:val="22"/>
          <w:szCs w:val="22"/>
        </w:rPr>
        <w:t xml:space="preserve">”   </w:t>
      </w:r>
      <w:r w:rsidRPr="006542D4">
        <w:rPr>
          <w:rFonts w:asciiTheme="minorHAnsi" w:eastAsia="Calibri" w:hAnsiTheme="minorHAnsi" w:cstheme="minorHAnsi"/>
          <w:b/>
          <w:w w:val="5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1"/>
          <w:w w:val="54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6542D4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BEC55D" w14:textId="77777777" w:rsidR="0064633A" w:rsidRPr="006542D4" w:rsidRDefault="006542D4">
      <w:pPr>
        <w:spacing w:before="3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“Co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ehen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Asse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6AA62D11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41BCC6E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position w:val="10"/>
          <w:sz w:val="22"/>
          <w:szCs w:val="22"/>
        </w:rPr>
        <w:t>nd</w:t>
      </w:r>
      <w:r w:rsidRPr="006542D4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97E56FA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EDB8572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“Ae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6542D4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69B2AFA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9CC740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6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ok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ok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38B83F7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A524B4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ear”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21EFDF8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A01F3C0" w14:textId="77777777" w:rsidR="0064633A" w:rsidRPr="006542D4" w:rsidRDefault="006542D4">
      <w:pPr>
        <w:spacing w:line="342" w:lineRule="auto"/>
        <w:ind w:left="118" w:right="7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ques”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2011   </w:t>
      </w:r>
      <w:r w:rsidRPr="006542D4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-2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7F0F2BB" w14:textId="77777777" w:rsidR="0064633A" w:rsidRPr="006542D4" w:rsidRDefault="006542D4">
      <w:pPr>
        <w:spacing w:before="4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eg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19CAB94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26F16B8" w14:textId="77777777" w:rsidR="0064633A" w:rsidRPr="006542D4" w:rsidRDefault="006542D4">
      <w:pPr>
        <w:spacing w:line="347" w:lineRule="auto"/>
        <w:ind w:left="118" w:right="28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lastRenderedPageBreak/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Cyp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AC77566" w14:textId="77777777" w:rsidR="0064633A" w:rsidRPr="006542D4" w:rsidRDefault="006542D4">
      <w:pPr>
        <w:spacing w:before="31" w:line="347" w:lineRule="auto"/>
        <w:ind w:left="118" w:right="629"/>
        <w:rPr>
          <w:rFonts w:asciiTheme="minorHAnsi" w:eastAsia="Calibri" w:hAnsiTheme="minorHAnsi" w:cstheme="minorHAnsi"/>
          <w:sz w:val="22"/>
          <w:szCs w:val="22"/>
        </w:rPr>
        <w:sectPr w:rsidR="0064633A" w:rsidRPr="006542D4">
          <w:pgSz w:w="11900" w:h="16840"/>
          <w:pgMar w:top="1380" w:right="1380" w:bottom="280" w:left="1680" w:header="720" w:footer="720" w:gutter="0"/>
          <w:cols w:space="720"/>
        </w:sect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Cyp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6542D4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Cyp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12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0EF9AC1" w14:textId="77777777" w:rsidR="0064633A" w:rsidRPr="006542D4" w:rsidRDefault="006542D4">
      <w:pPr>
        <w:spacing w:before="68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lastRenderedPageBreak/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ax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g   </w:t>
      </w:r>
      <w:r w:rsidRPr="006542D4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310A9A4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148D60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nbu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2471E56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D639CA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17CF96D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27986C5" w14:textId="77777777" w:rsidR="0064633A" w:rsidRPr="006542D4" w:rsidRDefault="006542D4">
      <w:pPr>
        <w:spacing w:line="347" w:lineRule="auto"/>
        <w:ind w:left="118" w:right="1427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sk</w:t>
      </w:r>
      <w:r w:rsidRPr="006542D4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Akade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Poznan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B33E193" w14:textId="77777777" w:rsidR="0064633A" w:rsidRPr="006542D4" w:rsidRDefault="006542D4">
      <w:pPr>
        <w:spacing w:line="28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position w:val="-1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position w:val="-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position w:val="-1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position w:val="-1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position w:val="-1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Chesh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Knu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21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60618C1C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948F87D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“B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dg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/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Pos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pos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TG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24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71944D" w14:textId="77777777" w:rsidR="0064633A" w:rsidRPr="006542D4" w:rsidRDefault="0064633A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3530CF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25</w:t>
      </w:r>
      <w:r w:rsidRPr="006542D4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261689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43B4A54" w14:textId="77777777" w:rsidR="0064633A" w:rsidRPr="006542D4" w:rsidRDefault="006542D4">
      <w:pPr>
        <w:spacing w:line="342" w:lineRule="auto"/>
        <w:ind w:left="118" w:right="943"/>
        <w:rPr>
          <w:rFonts w:asciiTheme="minorHAnsi" w:eastAsia="Cambria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pda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Genes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19F5A13" w14:textId="77777777" w:rsidR="0064633A" w:rsidRPr="006542D4" w:rsidRDefault="006542D4">
      <w:pPr>
        <w:spacing w:line="28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on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ques”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94F5169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2F3001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563443" w14:textId="77777777" w:rsidR="0064633A" w:rsidRPr="006542D4" w:rsidRDefault="0064633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91FCEFF" w14:textId="77777777" w:rsidR="0064633A" w:rsidRPr="006542D4" w:rsidRDefault="006542D4">
      <w:pPr>
        <w:spacing w:line="347" w:lineRule="auto"/>
        <w:ind w:left="118" w:right="950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AEED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C   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Duba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1"/>
          <w:w w:val="2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31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anua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55099F" w14:textId="77777777" w:rsidR="0064633A" w:rsidRPr="006542D4" w:rsidRDefault="006542D4">
      <w:pPr>
        <w:spacing w:before="31" w:line="347" w:lineRule="auto"/>
        <w:ind w:left="118" w:right="557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ent”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6542D4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</w:t>
      </w:r>
      <w:r w:rsidRPr="006542D4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26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D5ECB56" w14:textId="77777777" w:rsidR="0064633A" w:rsidRPr="006542D4" w:rsidRDefault="006542D4">
      <w:pPr>
        <w:spacing w:line="28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position w:val="-1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position w:val="-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“Re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position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position w:val="-1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position w:val="-1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position w:val="-1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BAR</w:t>
      </w:r>
      <w:r w:rsidRPr="006542D4">
        <w:rPr>
          <w:rFonts w:asciiTheme="minorHAnsi" w:eastAsia="Calibri" w:hAnsiTheme="minorHAnsi" w:cstheme="minorHAnsi"/>
          <w:spacing w:val="3"/>
          <w:w w:val="102"/>
          <w:position w:val="-1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od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z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Po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spacing w:val="1"/>
          <w:w w:val="102"/>
          <w:position w:val="-1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34"/>
          <w:position w:val="-1"/>
          <w:sz w:val="22"/>
          <w:szCs w:val="22"/>
        </w:rPr>
        <w:t>-­</w:t>
      </w:r>
      <w:r w:rsidRPr="006542D4">
        <w:rPr>
          <w:rFonts w:asciiTheme="minorHAnsi" w:eastAsia="Calibri" w:hAnsiTheme="minorHAnsi" w:cstheme="minorHAnsi"/>
          <w:spacing w:val="1"/>
          <w:w w:val="34"/>
          <w:position w:val="-1"/>
          <w:sz w:val="22"/>
          <w:szCs w:val="22"/>
        </w:rPr>
        <w:t>‐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3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position w:val="-1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position w:val="-1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position w:val="-1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position w:val="-1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48AB9362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941FB14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epa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ande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34A1E5B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D7B7F11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Techn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que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PD</w:t>
      </w:r>
      <w:r w:rsidRPr="006542D4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Labo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Pudsey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ksh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23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rd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C6B2AE" w14:textId="77777777" w:rsidR="0064633A" w:rsidRPr="006542D4" w:rsidRDefault="0064633A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2C1684C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oke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0CAF018" w14:textId="77777777" w:rsidR="0064633A" w:rsidRPr="006542D4" w:rsidRDefault="0064633A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469A34F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you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zon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9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AAD854" w14:textId="77777777" w:rsidR="0064633A" w:rsidRPr="006542D4" w:rsidRDefault="0064633A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C39E50E" w14:textId="77777777" w:rsidR="0064633A" w:rsidRPr="006542D4" w:rsidRDefault="006542D4">
      <w:pPr>
        <w:spacing w:line="260" w:lineRule="exact"/>
        <w:ind w:left="118" w:right="76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oot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h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415426D" w14:textId="77777777" w:rsidR="0064633A" w:rsidRPr="006542D4" w:rsidRDefault="006542D4">
      <w:pPr>
        <w:spacing w:before="1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ro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dvanced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ry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b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RS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AAF</w:t>
      </w:r>
      <w:r w:rsidRPr="006542D4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 xml:space="preserve">A   </w:t>
      </w:r>
      <w:r w:rsidRPr="006542D4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ence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London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EA1F849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31</w:t>
      </w:r>
      <w:r w:rsidRPr="006542D4">
        <w:rPr>
          <w:rFonts w:asciiTheme="minorHAnsi" w:eastAsia="Calibri" w:hAnsiTheme="minorHAnsi" w:cstheme="minorHAnsi"/>
          <w:position w:val="10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Augu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6BED432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cc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6542D4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Cape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1DF6D89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6542D4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37A05C6" w14:textId="77777777" w:rsidR="0064633A" w:rsidRPr="006542D4" w:rsidRDefault="006542D4">
      <w:pPr>
        <w:spacing w:before="2" w:line="260" w:lineRule="exact"/>
        <w:ind w:left="118" w:right="812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spacing w:val="2"/>
          <w:w w:val="49"/>
          <w:sz w:val="22"/>
          <w:szCs w:val="22"/>
        </w:rPr>
        <w:t xml:space="preserve">s   </w:t>
      </w:r>
      <w:r w:rsidRPr="006542D4">
        <w:rPr>
          <w:rFonts w:asciiTheme="minorHAnsi" w:eastAsia="Calibri" w:hAnsiTheme="minorHAnsi" w:cstheme="minorHAnsi"/>
          <w:b/>
          <w:spacing w:val="1"/>
          <w:w w:val="4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47"/>
          <w:sz w:val="22"/>
          <w:szCs w:val="22"/>
        </w:rPr>
        <w:t xml:space="preserve">r   </w:t>
      </w:r>
      <w:r w:rsidRPr="006542D4">
        <w:rPr>
          <w:rFonts w:asciiTheme="minorHAnsi" w:eastAsia="Calibri" w:hAnsiTheme="minorHAnsi" w:cstheme="minorHAnsi"/>
          <w:b/>
          <w:spacing w:val="1"/>
          <w:w w:val="4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ll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rch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17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B3C5112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BAR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udy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4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3FF1F12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ff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6542D4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5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D57AF02" w14:textId="77777777" w:rsidR="0064633A" w:rsidRPr="006542D4" w:rsidRDefault="006542D4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7E1C5C7" w14:textId="77777777" w:rsidR="0064633A" w:rsidRPr="006542D4" w:rsidRDefault="006542D4">
      <w:pPr>
        <w:spacing w:before="2" w:line="260" w:lineRule="exact"/>
        <w:ind w:left="118" w:right="554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nn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66"/>
          <w:sz w:val="22"/>
          <w:szCs w:val="22"/>
        </w:rPr>
        <w:t xml:space="preserve">ng   </w:t>
      </w:r>
      <w:r w:rsidRPr="006542D4">
        <w:rPr>
          <w:rFonts w:asciiTheme="minorHAnsi" w:eastAsia="Calibri" w:hAnsiTheme="minorHAnsi" w:cstheme="minorHAnsi"/>
          <w:b/>
          <w:spacing w:val="1"/>
          <w:w w:val="66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b/>
          <w:spacing w:val="2"/>
          <w:w w:val="65"/>
          <w:sz w:val="22"/>
          <w:szCs w:val="22"/>
        </w:rPr>
        <w:t xml:space="preserve">ve   </w:t>
      </w:r>
      <w:r w:rsidRPr="006542D4">
        <w:rPr>
          <w:rFonts w:asciiTheme="minorHAnsi" w:eastAsia="Calibri" w:hAnsiTheme="minorHAnsi" w:cstheme="minorHAnsi"/>
          <w:b/>
          <w:spacing w:val="1"/>
          <w:w w:val="6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ndependen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30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B6D4C6C" w14:textId="77777777" w:rsidR="0064633A" w:rsidRPr="006542D4" w:rsidRDefault="006542D4">
      <w:pPr>
        <w:spacing w:line="260" w:lineRule="exact"/>
        <w:ind w:left="118" w:right="131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b/>
          <w:spacing w:val="2"/>
          <w:sz w:val="22"/>
          <w:szCs w:val="22"/>
        </w:rPr>
        <w:t>2013</w:t>
      </w:r>
      <w:r w:rsidRPr="006542D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“T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ea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ons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he   </w:t>
      </w:r>
      <w:r w:rsidRPr="006542D4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or</w:t>
      </w:r>
      <w:r w:rsidRPr="006542D4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n   </w:t>
      </w:r>
      <w:r w:rsidRPr="006542D4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iti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6542D4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”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TEX</w:t>
      </w:r>
      <w:r w:rsidRPr="006542D4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in</w:t>
      </w:r>
      <w:r w:rsidRPr="006542D4">
        <w:rPr>
          <w:rFonts w:asciiTheme="minorHAnsi" w:eastAsia="Calibri" w:hAnsiTheme="minorHAnsi" w:cstheme="minorHAnsi"/>
          <w:w w:val="6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22"/>
          <w:w w:val="60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sso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6542D4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Ir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6542D4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ry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6542D4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ub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28</w:t>
      </w:r>
      <w:r w:rsidRPr="006542D4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Sep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6542D4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6542D4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6542D4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2013   </w:t>
      </w:r>
      <w:r w:rsidRPr="006542D4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6542D4">
        <w:rPr>
          <w:rFonts w:asciiTheme="minorHAnsi" w:eastAsia="Calibri" w:hAnsiTheme="minorHAnsi" w:cstheme="minorHAnsi"/>
          <w:spacing w:val="-2"/>
          <w:w w:val="79"/>
          <w:sz w:val="22"/>
          <w:szCs w:val="22"/>
        </w:rPr>
        <w:t xml:space="preserve">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B1978A3" w14:textId="77777777" w:rsidR="0064633A" w:rsidRPr="006542D4" w:rsidRDefault="006542D4">
      <w:pPr>
        <w:spacing w:before="1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B360844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2E7E6B5" w14:textId="77777777" w:rsidR="0064633A" w:rsidRPr="006542D4" w:rsidRDefault="006542D4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58A649B" w14:textId="77777777" w:rsidR="0064633A" w:rsidRPr="006542D4" w:rsidRDefault="0064633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9424049" w14:textId="77777777" w:rsidR="0064633A" w:rsidRPr="006542D4" w:rsidRDefault="006542D4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lastRenderedPageBreak/>
        <w:t xml:space="preserve">   </w:t>
      </w:r>
      <w:r w:rsidRPr="006542D4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64633A" w:rsidRPr="006542D4">
      <w:pgSz w:w="11900" w:h="16840"/>
      <w:pgMar w:top="1340" w:right="4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1985"/>
    <w:multiLevelType w:val="multilevel"/>
    <w:tmpl w:val="7388C2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33A"/>
    <w:rsid w:val="0064633A"/>
    <w:rsid w:val="0065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64DB331"/>
  <w15:docId w15:val="{99C229ED-2DD2-4EDB-A677-E9AF7511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542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rd.u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ptontraining.co.uk" TargetMode="External"/><Relationship Id="rId5" Type="http://schemas.openxmlformats.org/officeDocument/2006/relationships/hyperlink" Target="http://www.tclinic.co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4390</Words>
  <Characters>25028</Characters>
  <Application>Microsoft Office Word</Application>
  <DocSecurity>0</DocSecurity>
  <Lines>208</Lines>
  <Paragraphs>58</Paragraphs>
  <ScaleCrop>false</ScaleCrop>
  <Company/>
  <LinksUpToDate>false</LinksUpToDate>
  <CharactersWithSpaces>29360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2021-05-27T16:53:00Z</dcterms:created>
  <dcterms:modified xsi:type="dcterms:W3CDTF">2021-05-27T16:57:00Z</dcterms:modified>
</cp:coreProperties>
</file>